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4049F" w14:textId="041E714E" w:rsidR="00CD7D6F" w:rsidRPr="00780AD0" w:rsidRDefault="00CD7D6F">
      <w:pPr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"/>
        <w:gridCol w:w="11522"/>
        <w:gridCol w:w="120"/>
      </w:tblGrid>
      <w:tr w:rsidR="00CD7D6F" w:rsidRPr="00780AD0" w14:paraId="372556EB" w14:textId="77777777">
        <w:trPr>
          <w:trHeight w:hRule="exact" w:val="120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DE1F504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0818F91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56D8F75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7BD7E67F" w14:textId="77777777">
        <w:trPr>
          <w:trHeight w:hRule="exact" w:val="199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E843FED" w14:textId="77777777" w:rsidR="00CD7D6F" w:rsidRPr="00780AD0" w:rsidRDefault="00CD7D6F">
            <w:pPr>
              <w:spacing w:line="200" w:lineRule="exact"/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single" w:sz="25" w:space="0" w:color="000000"/>
              <w:right w:val="nil"/>
            </w:tcBorders>
          </w:tcPr>
          <w:p w14:paraId="229536AC" w14:textId="77777777" w:rsidR="00CD7D6F" w:rsidRPr="00780AD0" w:rsidRDefault="00CD7D6F">
            <w:pPr>
              <w:spacing w:line="200" w:lineRule="exact"/>
              <w:rPr>
                <w:rFonts w:asciiTheme="majorHAnsi" w:hAnsiTheme="majorHAnsi"/>
              </w:rPr>
            </w:pPr>
          </w:p>
          <w:p w14:paraId="515F3A94" w14:textId="77777777" w:rsidR="00CD7D6F" w:rsidRPr="00780AD0" w:rsidRDefault="00CD7D6F">
            <w:pPr>
              <w:spacing w:before="15" w:line="200" w:lineRule="exact"/>
              <w:rPr>
                <w:rFonts w:asciiTheme="majorHAnsi" w:hAnsiTheme="majorHAnsi"/>
              </w:rPr>
            </w:pPr>
          </w:p>
          <w:p w14:paraId="4D570E4A" w14:textId="77777777" w:rsidR="00CD7D6F" w:rsidRPr="00780AD0" w:rsidRDefault="00932A34">
            <w:pPr>
              <w:ind w:left="3312" w:right="3318"/>
              <w:jc w:val="center"/>
              <w:rPr>
                <w:rFonts w:asciiTheme="majorHAnsi" w:eastAsia="Cambria" w:hAnsiTheme="majorHAnsi" w:cs="Cambria"/>
                <w:sz w:val="32"/>
                <w:szCs w:val="32"/>
              </w:rPr>
            </w:pP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Sample</w:t>
            </w:r>
            <w:r w:rsidRPr="00780AD0">
              <w:rPr>
                <w:rFonts w:asciiTheme="majorHAnsi" w:eastAsia="Cambria" w:hAnsiTheme="majorHAnsi" w:cs="Cambria"/>
                <w:b/>
                <w:spacing w:val="-9"/>
                <w:sz w:val="32"/>
                <w:szCs w:val="3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Gr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ad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u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3"/>
                <w:sz w:val="32"/>
                <w:szCs w:val="32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4"/>
                <w:sz w:val="32"/>
                <w:szCs w:val="3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h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32"/>
                <w:szCs w:val="32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z w:val="32"/>
                <w:szCs w:val="32"/>
              </w:rPr>
              <w:t>l</w:t>
            </w:r>
            <w:r w:rsidRPr="00780AD0">
              <w:rPr>
                <w:rFonts w:asciiTheme="majorHAnsi" w:eastAsia="Cambria" w:hAnsiTheme="majorHAnsi" w:cs="Cambria"/>
                <w:b/>
                <w:spacing w:val="-10"/>
                <w:sz w:val="32"/>
                <w:szCs w:val="3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w w:val="99"/>
                <w:sz w:val="32"/>
                <w:szCs w:val="32"/>
              </w:rPr>
              <w:t>Re</w:t>
            </w:r>
            <w:r w:rsidRPr="00780AD0">
              <w:rPr>
                <w:rFonts w:asciiTheme="majorHAnsi" w:eastAsia="Cambria" w:hAnsiTheme="majorHAnsi" w:cs="Cambria"/>
                <w:b/>
                <w:spacing w:val="2"/>
                <w:w w:val="99"/>
                <w:sz w:val="32"/>
                <w:szCs w:val="3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w w:val="99"/>
                <w:sz w:val="32"/>
                <w:szCs w:val="32"/>
              </w:rPr>
              <w:t>u</w:t>
            </w:r>
            <w:r w:rsidRPr="00780AD0">
              <w:rPr>
                <w:rFonts w:asciiTheme="majorHAnsi" w:eastAsia="Cambria" w:hAnsiTheme="majorHAnsi" w:cs="Cambria"/>
                <w:b/>
                <w:w w:val="99"/>
                <w:sz w:val="32"/>
                <w:szCs w:val="32"/>
              </w:rPr>
              <w:t>me</w:t>
            </w:r>
          </w:p>
          <w:p w14:paraId="1FCC1483" w14:textId="77777777" w:rsidR="00CD7D6F" w:rsidRPr="00780AD0" w:rsidRDefault="00CD7D6F">
            <w:pPr>
              <w:spacing w:before="9" w:line="180" w:lineRule="exact"/>
              <w:rPr>
                <w:rFonts w:asciiTheme="majorHAnsi" w:hAnsiTheme="majorHAnsi"/>
                <w:sz w:val="18"/>
                <w:szCs w:val="18"/>
              </w:rPr>
            </w:pPr>
          </w:p>
          <w:p w14:paraId="733BA115" w14:textId="74E12C74" w:rsidR="00CD7D6F" w:rsidRPr="00780AD0" w:rsidRDefault="00780AD0">
            <w:pPr>
              <w:ind w:left="4625" w:right="4630"/>
              <w:jc w:val="center"/>
              <w:rPr>
                <w:rFonts w:asciiTheme="majorHAnsi" w:eastAsia="Cambria" w:hAnsiTheme="majorHAnsi" w:cs="Cambria"/>
                <w:sz w:val="26"/>
                <w:szCs w:val="26"/>
              </w:rPr>
            </w:pPr>
            <w:r>
              <w:rPr>
                <w:rFonts w:asciiTheme="majorHAnsi" w:eastAsia="Cambria" w:hAnsiTheme="majorHAnsi" w:cs="Cambria"/>
                <w:b/>
                <w:spacing w:val="-1"/>
                <w:sz w:val="32"/>
                <w:szCs w:val="32"/>
              </w:rPr>
              <w:t>MIKE</w:t>
            </w:r>
            <w:r w:rsidR="00932A34" w:rsidRPr="00780AD0">
              <w:rPr>
                <w:rFonts w:asciiTheme="majorHAnsi" w:eastAsia="Cambria" w:hAnsiTheme="majorHAnsi" w:cs="Cambria"/>
                <w:b/>
                <w:spacing w:val="-14"/>
                <w:sz w:val="32"/>
                <w:szCs w:val="32"/>
              </w:rPr>
              <w:t xml:space="preserve"> </w:t>
            </w:r>
            <w:r w:rsidR="00932A34" w:rsidRPr="00780AD0">
              <w:rPr>
                <w:rFonts w:asciiTheme="majorHAnsi" w:eastAsia="Cambria" w:hAnsiTheme="majorHAnsi" w:cs="Cambria"/>
                <w:b/>
                <w:spacing w:val="2"/>
                <w:w w:val="99"/>
                <w:sz w:val="32"/>
                <w:szCs w:val="32"/>
              </w:rPr>
              <w:t>H</w:t>
            </w:r>
            <w:r w:rsidR="00932A34" w:rsidRPr="00780AD0">
              <w:rPr>
                <w:rFonts w:asciiTheme="majorHAnsi" w:eastAsia="Cambria" w:hAnsiTheme="majorHAnsi" w:cs="Cambria"/>
                <w:b/>
                <w:spacing w:val="1"/>
                <w:w w:val="99"/>
                <w:sz w:val="26"/>
                <w:szCs w:val="26"/>
              </w:rPr>
              <w:t>A</w:t>
            </w:r>
            <w:r w:rsidR="00932A34" w:rsidRPr="00780AD0">
              <w:rPr>
                <w:rFonts w:asciiTheme="majorHAnsi" w:eastAsia="Cambria" w:hAnsiTheme="majorHAnsi" w:cs="Cambria"/>
                <w:b/>
                <w:spacing w:val="-1"/>
                <w:w w:val="99"/>
                <w:sz w:val="26"/>
                <w:szCs w:val="26"/>
              </w:rPr>
              <w:t>R</w:t>
            </w:r>
            <w:r w:rsidR="00932A34" w:rsidRPr="00780AD0">
              <w:rPr>
                <w:rFonts w:asciiTheme="majorHAnsi" w:eastAsia="Cambria" w:hAnsiTheme="majorHAnsi" w:cs="Cambria"/>
                <w:b/>
                <w:spacing w:val="1"/>
                <w:w w:val="99"/>
                <w:sz w:val="26"/>
                <w:szCs w:val="26"/>
              </w:rPr>
              <w:t>PE</w:t>
            </w:r>
            <w:r w:rsidR="00932A34" w:rsidRPr="00780AD0">
              <w:rPr>
                <w:rFonts w:asciiTheme="majorHAnsi" w:eastAsia="Cambria" w:hAnsiTheme="majorHAnsi" w:cs="Cambria"/>
                <w:b/>
                <w:w w:val="99"/>
                <w:sz w:val="26"/>
                <w:szCs w:val="26"/>
              </w:rPr>
              <w:t>R</w:t>
            </w:r>
          </w:p>
          <w:p w14:paraId="519F8502" w14:textId="0BC4EED0" w:rsidR="00CD7D6F" w:rsidRPr="00780AD0" w:rsidRDefault="00932A34">
            <w:pPr>
              <w:ind w:left="1833" w:right="1833"/>
              <w:jc w:val="center"/>
              <w:rPr>
                <w:rFonts w:asciiTheme="majorHAnsi" w:eastAsia="Cambria" w:hAnsiTheme="majorHAnsi" w:cs="Cambria"/>
                <w:sz w:val="22"/>
                <w:szCs w:val="22"/>
              </w:rPr>
            </w:pP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245 M</w:t>
            </w:r>
            <w:r w:rsidRPr="00780AD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c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kin</w:t>
            </w:r>
            <w:r w:rsidRPr="00780AD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>gb</w:t>
            </w:r>
            <w:r w:rsidRPr="00780AD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rd</w:t>
            </w:r>
            <w:r w:rsidRPr="00780AD0">
              <w:rPr>
                <w:rFonts w:asciiTheme="majorHAnsi" w:eastAsia="Cambria" w:hAnsiTheme="majorHAnsi" w:cs="Cambria"/>
                <w:spacing w:val="-1"/>
                <w:sz w:val="22"/>
                <w:szCs w:val="22"/>
              </w:rPr>
              <w:t xml:space="preserve"> L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 xml:space="preserve">ane </w:t>
            </w:r>
            <w:r w:rsidRPr="00780AD0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3"/>
                <w:sz w:val="22"/>
                <w:szCs w:val="22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adley, MA</w:t>
            </w:r>
            <w:r w:rsidRPr="00780AD0">
              <w:rPr>
                <w:rFonts w:asciiTheme="majorHAnsi" w:eastAsia="Cambria" w:hAnsiTheme="majorHAnsi" w:cs="Cambria"/>
                <w:spacing w:val="46"/>
                <w:sz w:val="22"/>
                <w:szCs w:val="2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268</w:t>
            </w:r>
            <w:r w:rsidRPr="00780AD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9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 xml:space="preserve">5 </w:t>
            </w:r>
            <w:r w:rsidRPr="00780AD0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35</w:t>
            </w:r>
            <w:r w:rsidRPr="00780AD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6</w:t>
            </w:r>
            <w:r w:rsidRPr="00780AD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0AD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2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>58</w:t>
            </w:r>
            <w:r w:rsidRPr="00780AD0">
              <w:rPr>
                <w:rFonts w:asciiTheme="majorHAnsi" w:eastAsia="Cambria" w:hAnsiTheme="majorHAnsi" w:cs="Cambria"/>
                <w:spacing w:val="1"/>
                <w:sz w:val="22"/>
                <w:szCs w:val="22"/>
              </w:rPr>
              <w:t>-</w:t>
            </w:r>
            <w:r w:rsidRPr="00780AD0">
              <w:rPr>
                <w:rFonts w:asciiTheme="majorHAnsi" w:eastAsia="Cambria" w:hAnsiTheme="majorHAnsi" w:cs="Cambria"/>
                <w:spacing w:val="-2"/>
                <w:sz w:val="22"/>
                <w:szCs w:val="22"/>
              </w:rPr>
              <w:t>7</w:t>
            </w:r>
            <w:r w:rsidRPr="00780AD0">
              <w:rPr>
                <w:rFonts w:asciiTheme="majorHAnsi" w:eastAsia="Cambria" w:hAnsiTheme="majorHAnsi" w:cs="Cambria"/>
                <w:sz w:val="22"/>
                <w:szCs w:val="22"/>
              </w:rPr>
              <w:t xml:space="preserve">825 </w:t>
            </w:r>
            <w:r w:rsidRPr="00780AD0">
              <w:rPr>
                <w:rFonts w:asciiTheme="majorHAnsi" w:hAnsiTheme="majorHAnsi"/>
                <w:spacing w:val="-7"/>
                <w:sz w:val="22"/>
                <w:szCs w:val="22"/>
              </w:rPr>
              <w:t xml:space="preserve"> </w:t>
            </w:r>
            <w:hyperlink r:id="rId5" w:history="1">
              <w:r w:rsidR="00780AD0" w:rsidRPr="00FB177A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harp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-3"/>
                  <w:sz w:val="22"/>
                  <w:szCs w:val="22"/>
                </w:rPr>
                <w:t>e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r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-1"/>
                  <w:sz w:val="22"/>
                  <w:szCs w:val="22"/>
                </w:rPr>
                <w:t>@g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1"/>
                  <w:sz w:val="22"/>
                  <w:szCs w:val="22"/>
                </w:rPr>
                <w:t>m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-2"/>
                  <w:sz w:val="22"/>
                  <w:szCs w:val="22"/>
                </w:rPr>
                <w:t>a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-1"/>
                  <w:sz w:val="22"/>
                  <w:szCs w:val="22"/>
                </w:rPr>
                <w:t>i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l.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1"/>
                  <w:sz w:val="22"/>
                  <w:szCs w:val="22"/>
                </w:rPr>
                <w:t>c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pacing w:val="-2"/>
                  <w:sz w:val="22"/>
                  <w:szCs w:val="22"/>
                </w:rPr>
                <w:t>o</w:t>
              </w:r>
              <w:r w:rsidR="00780AD0" w:rsidRPr="00FB177A">
                <w:rPr>
                  <w:rStyle w:val="Hyperlink"/>
                  <w:rFonts w:asciiTheme="majorHAnsi" w:eastAsia="Cambria" w:hAnsiTheme="majorHAnsi" w:cs="Cambria"/>
                  <w:sz w:val="22"/>
                  <w:szCs w:val="22"/>
                </w:rPr>
                <w:t>m</w:t>
              </w:r>
            </w:hyperlink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FBE8A98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09C9EE86" w14:textId="77777777">
        <w:trPr>
          <w:trHeight w:hRule="exact" w:val="32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4B28AF4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single" w:sz="25" w:space="0" w:color="000000"/>
              <w:left w:val="nil"/>
              <w:bottom w:val="nil"/>
              <w:right w:val="nil"/>
            </w:tcBorders>
          </w:tcPr>
          <w:p w14:paraId="70896D02" w14:textId="77777777" w:rsidR="00CD7D6F" w:rsidRPr="00780AD0" w:rsidRDefault="00932A34">
            <w:pPr>
              <w:spacing w:before="80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DUC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AT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327D2AC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1364A83A" w14:textId="77777777">
        <w:trPr>
          <w:trHeight w:hRule="exact" w:val="1843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2D03C96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29B0F8EC" w14:textId="6F4B0CE1" w:rsidR="00CD7D6F" w:rsidRPr="00780AD0" w:rsidRDefault="00932A34">
            <w:pPr>
              <w:spacing w:line="22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Un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ty,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n,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NC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                                                                                                                     </w:t>
            </w:r>
            <w:r w:rsidRPr="00780AD0">
              <w:rPr>
                <w:rFonts w:asciiTheme="majorHAnsi" w:eastAsia="Cambria" w:hAnsiTheme="majorHAnsi" w:cs="Cambria"/>
                <w:spacing w:val="24"/>
                <w:sz w:val="21"/>
                <w:szCs w:val="21"/>
              </w:rPr>
              <w:t xml:space="preserve"> </w:t>
            </w:r>
          </w:p>
          <w:p w14:paraId="054A3294" w14:textId="77777777" w:rsidR="00CD7D6F" w:rsidRPr="00780AD0" w:rsidRDefault="00932A34">
            <w:pPr>
              <w:spacing w:line="24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Ba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f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nce,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Bio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</w:p>
          <w:p w14:paraId="0A831E20" w14:textId="77777777" w:rsidR="00CD7D6F" w:rsidRPr="00780AD0" w:rsidRDefault="00932A34">
            <w:pPr>
              <w:spacing w:before="1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bl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c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h</w:t>
            </w:r>
          </w:p>
          <w:p w14:paraId="63277A9A" w14:textId="77777777" w:rsidR="00CD7D6F" w:rsidRPr="00780AD0" w:rsidRDefault="00932A34">
            <w:pPr>
              <w:spacing w:line="240" w:lineRule="exact"/>
              <w:ind w:left="180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GP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: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3.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8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75</w:t>
            </w:r>
          </w:p>
          <w:p w14:paraId="7C9762FF" w14:textId="77777777" w:rsidR="00CD7D6F" w:rsidRPr="00780AD0" w:rsidRDefault="00932A34">
            <w:pPr>
              <w:spacing w:before="70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DEMIC 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H 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ND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17"/>
                <w:szCs w:val="17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TAT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S</w:t>
            </w:r>
          </w:p>
          <w:p w14:paraId="56BDD6E8" w14:textId="77777777" w:rsidR="00CD7D6F" w:rsidRPr="00780AD0" w:rsidRDefault="00932A34">
            <w:pPr>
              <w:spacing w:before="73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b/>
              </w:rPr>
              <w:t>Under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gr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du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at</w:t>
            </w:r>
            <w:r w:rsidRPr="00780AD0">
              <w:rPr>
                <w:rFonts w:asciiTheme="majorHAnsi" w:eastAsia="Cambria" w:hAnsiTheme="majorHAnsi" w:cs="Cambria"/>
                <w:b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Re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</w:rPr>
              <w:t>ch</w:t>
            </w:r>
            <w:r w:rsidRPr="00780AD0">
              <w:rPr>
                <w:rFonts w:asciiTheme="majorHAnsi" w:eastAsia="Cambria" w:hAnsiTheme="majorHAnsi" w:cs="Cambria"/>
                <w:b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h</w:t>
            </w:r>
            <w:r w:rsidRPr="00780AD0">
              <w:rPr>
                <w:rFonts w:asciiTheme="majorHAnsi" w:eastAsia="Cambria" w:hAnsiTheme="majorHAnsi" w:cs="Cambria"/>
                <w:b/>
              </w:rPr>
              <w:t>esis</w:t>
            </w:r>
          </w:p>
          <w:p w14:paraId="4BEA6F4D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</w:rPr>
              <w:t>efi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ers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Acce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pt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ce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W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st</w:t>
            </w:r>
            <w:r w:rsidRPr="00780AD0">
              <w:rPr>
                <w:rFonts w:asciiTheme="majorHAnsi" w:eastAsia="Cambria" w:hAnsiTheme="majorHAnsi" w:cs="Cambria"/>
                <w:i/>
              </w:rPr>
              <w:t>er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iz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1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 xml:space="preserve"> 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tag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rd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Re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ug</w:t>
            </w:r>
            <w:r w:rsidRPr="00780AD0">
              <w:rPr>
                <w:rFonts w:asciiTheme="majorHAnsi" w:eastAsia="Cambria" w:hAnsiTheme="majorHAnsi" w:cs="Cambria"/>
                <w:i/>
              </w:rPr>
              <w:t>ee</w:t>
            </w:r>
            <w:r w:rsidRPr="00780AD0">
              <w:rPr>
                <w:rFonts w:asciiTheme="majorHAnsi" w:eastAsia="Cambria" w:hAnsiTheme="majorHAnsi" w:cs="Cambria"/>
                <w:i/>
                <w:spacing w:val="6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.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BBCC1D3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4507622C" w14:textId="77777777">
        <w:trPr>
          <w:trHeight w:hRule="exact" w:val="5895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7967431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01F43B58" w14:textId="77777777" w:rsidR="00CD7D6F" w:rsidRPr="00780AD0" w:rsidRDefault="00932A34">
            <w:pPr>
              <w:spacing w:line="220" w:lineRule="exact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thr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ugh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$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1</w:t>
            </w:r>
            <w:r w:rsidRPr="00780AD0">
              <w:rPr>
                <w:rFonts w:asciiTheme="majorHAnsi" w:eastAsia="Cambria" w:hAnsiTheme="majorHAnsi" w:cs="Cambria"/>
              </w:rPr>
              <w:t>5,000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iz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wa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to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on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iv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ity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st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u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ts</w:t>
            </w:r>
          </w:p>
          <w:p w14:paraId="119553A6" w14:textId="77777777" w:rsidR="00CD7D6F" w:rsidRPr="00780AD0" w:rsidRDefault="00932A34">
            <w:pPr>
              <w:spacing w:line="220" w:lineRule="exact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</w:rPr>
              <w:t>fol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w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ub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m</w:t>
            </w:r>
            <w:r w:rsidRPr="00780AD0">
              <w:rPr>
                <w:rFonts w:asciiTheme="majorHAnsi" w:eastAsia="Cambria" w:hAnsiTheme="majorHAnsi" w:cs="Cambria"/>
              </w:rPr>
              <w:t>is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ion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of 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g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pos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</w:rPr>
              <w:t>go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ous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780AD0">
              <w:rPr>
                <w:rFonts w:asciiTheme="majorHAnsi" w:eastAsia="Cambria" w:hAnsiTheme="majorHAnsi" w:cs="Cambria"/>
              </w:rPr>
              <w:t>v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w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5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.</w:t>
            </w:r>
          </w:p>
          <w:p w14:paraId="28B6AF05" w14:textId="77777777" w:rsidR="00CD7D6F" w:rsidRPr="00780AD0" w:rsidRDefault="00932A34">
            <w:pPr>
              <w:spacing w:before="71"/>
              <w:ind w:left="1800" w:right="1145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spacing w:val="1"/>
              </w:rPr>
              <w:t>Acc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pt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p</w:t>
            </w:r>
            <w:r w:rsidRPr="00780AD0">
              <w:rPr>
                <w:rFonts w:asciiTheme="majorHAnsi" w:eastAsia="Cambria" w:hAnsiTheme="majorHAnsi" w:cs="Cambria"/>
              </w:rPr>
              <w:t>ubli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780AD0">
              <w:rPr>
                <w:rFonts w:asciiTheme="majorHAnsi" w:eastAsia="Cambria" w:hAnsiTheme="majorHAnsi" w:cs="Cambria"/>
              </w:rPr>
              <w:t>tion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in</w:t>
            </w:r>
            <w:r w:rsidRPr="00780AD0">
              <w:rPr>
                <w:rFonts w:asciiTheme="majorHAnsi" w:eastAsia="Cambria" w:hAnsiTheme="majorHAnsi" w:cs="Cambria"/>
                <w:spacing w:val="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</w:rPr>
              <w:t>on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J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</w:rPr>
              <w:t>rnal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of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</w:rPr>
              <w:t>er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Rese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rch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-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7"/>
              </w:rPr>
              <w:t>(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ll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 xml:space="preserve">2009)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x</w:t>
            </w:r>
            <w:r w:rsidRPr="00780AD0">
              <w:rPr>
                <w:rFonts w:asciiTheme="majorHAnsi" w:eastAsia="Cambria" w:hAnsiTheme="majorHAnsi" w:cs="Cambria"/>
                <w:i/>
              </w:rPr>
              <w:t>plor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:</w:t>
            </w:r>
            <w:r w:rsidRPr="00780AD0">
              <w:rPr>
                <w:rFonts w:asciiTheme="majorHAnsi" w:eastAsia="Cambria" w:hAnsiTheme="majorHAnsi" w:cs="Cambria"/>
                <w:i/>
                <w:spacing w:val="-1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he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J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</w:rPr>
              <w:t>rn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 xml:space="preserve">of   </w:t>
            </w:r>
            <w:r w:rsidRPr="00780AD0">
              <w:rPr>
                <w:rFonts w:asciiTheme="majorHAnsi" w:eastAsia="Cambria" w:hAnsiTheme="majorHAnsi" w:cs="Cambria"/>
                <w:i/>
                <w:spacing w:val="1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at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Rese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rch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ve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Ac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v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y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he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tat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or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h 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rol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(Sep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</w:rPr>
              <w:t>ber</w:t>
            </w:r>
            <w:r w:rsidRPr="00780AD0">
              <w:rPr>
                <w:rFonts w:asciiTheme="majorHAnsi" w:eastAsia="Cambria" w:hAnsiTheme="majorHAnsi" w:cs="Cambria"/>
                <w:i/>
                <w:spacing w:val="-1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2009)</w:t>
            </w:r>
          </w:p>
          <w:p w14:paraId="036527A4" w14:textId="77777777" w:rsidR="00CD7D6F" w:rsidRPr="00780AD0" w:rsidRDefault="00CD7D6F">
            <w:pPr>
              <w:spacing w:before="9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5AAE635E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b/>
              </w:rPr>
              <w:t>F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ul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y</w:t>
            </w:r>
            <w:r w:rsidRPr="00780AD0">
              <w:rPr>
                <w:rFonts w:asciiTheme="majorHAnsi" w:eastAsia="Cambria" w:hAnsiTheme="majorHAnsi" w:cs="Cambria"/>
                <w:b/>
              </w:rPr>
              <w:t>-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Sp</w:t>
            </w:r>
            <w:r w:rsidRPr="00780AD0">
              <w:rPr>
                <w:rFonts w:asciiTheme="majorHAnsi" w:eastAsia="Cambria" w:hAnsiTheme="majorHAnsi" w:cs="Cambria"/>
                <w:b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</w:rPr>
              <w:t>ed</w:t>
            </w:r>
            <w:r w:rsidRPr="00780AD0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Und</w:t>
            </w:r>
            <w:r w:rsidRPr="00780AD0">
              <w:rPr>
                <w:rFonts w:asciiTheme="majorHAnsi" w:eastAsia="Cambria" w:hAnsiTheme="majorHAnsi" w:cs="Cambria"/>
                <w:b/>
                <w:spacing w:val="3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g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ra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dua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</w:rPr>
              <w:t>es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ar</w:t>
            </w:r>
            <w:r w:rsidRPr="00780AD0">
              <w:rPr>
                <w:rFonts w:asciiTheme="majorHAnsi" w:eastAsia="Cambria" w:hAnsiTheme="majorHAnsi" w:cs="Cambria"/>
                <w:b/>
              </w:rPr>
              <w:t>ch</w:t>
            </w:r>
          </w:p>
          <w:p w14:paraId="6F26EE1A" w14:textId="77777777" w:rsidR="00CD7D6F" w:rsidRPr="00780AD0" w:rsidRDefault="00932A34">
            <w:pPr>
              <w:spacing w:before="1"/>
              <w:ind w:left="1800" w:right="1808"/>
              <w:jc w:val="both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</w:rPr>
              <w:t>fects</w:t>
            </w:r>
            <w:r w:rsidRPr="00780AD0">
              <w:rPr>
                <w:rFonts w:asciiTheme="majorHAnsi" w:eastAsia="Cambria" w:hAnsiTheme="majorHAnsi" w:cs="Cambria"/>
                <w:i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per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</w:rPr>
              <w:t>or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ta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y,</w:t>
            </w:r>
            <w:r w:rsidRPr="00780AD0">
              <w:rPr>
                <w:rFonts w:asciiTheme="majorHAnsi" w:eastAsia="Cambria" w:hAnsiTheme="majorHAnsi" w:cs="Cambria"/>
                <w:i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</w:rPr>
              <w:t>ev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</w:rPr>
              <w:t>lop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Pa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v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y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of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rt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f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 xml:space="preserve">a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si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pro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an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z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y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ssa</w:t>
            </w:r>
            <w:r w:rsidRPr="00780AD0">
              <w:rPr>
                <w:rFonts w:asciiTheme="majorHAnsi" w:eastAsia="Cambria" w:hAnsiTheme="majorHAnsi" w:cs="Cambria"/>
                <w:i/>
              </w:rPr>
              <w:t>ys.</w:t>
            </w:r>
            <w:r w:rsidRPr="00780AD0">
              <w:rPr>
                <w:rFonts w:asciiTheme="majorHAnsi" w:eastAsia="Cambria" w:hAnsiTheme="majorHAnsi" w:cs="Cambria"/>
                <w:i/>
                <w:spacing w:val="4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Stu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du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te</w:t>
            </w:r>
            <w:r w:rsidRPr="00780AD0">
              <w:rPr>
                <w:rFonts w:asciiTheme="majorHAnsi" w:eastAsia="Cambria" w:hAnsiTheme="majorHAnsi" w:cs="Cambria"/>
                <w:spacing w:val="-1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u</w:t>
            </w:r>
            <w:r w:rsidRPr="00780AD0">
              <w:rPr>
                <w:rFonts w:asciiTheme="majorHAnsi" w:eastAsia="Cambria" w:hAnsiTheme="majorHAnsi" w:cs="Cambria"/>
              </w:rPr>
              <w:t>m,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on Univ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ity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2008</w:t>
            </w:r>
          </w:p>
          <w:p w14:paraId="43895D4C" w14:textId="77777777" w:rsidR="00CD7D6F" w:rsidRPr="00780AD0" w:rsidRDefault="00CD7D6F">
            <w:pPr>
              <w:spacing w:line="14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07CCFE36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</w:rPr>
              <w:t>en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</w:rPr>
              <w:t>or</w:t>
            </w:r>
            <w:r w:rsidRPr="00780AD0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p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</w:rPr>
              <w:t>se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</w:rPr>
              <w:t>ch</w:t>
            </w:r>
          </w:p>
          <w:p w14:paraId="5E4109AC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</w:rPr>
              <w:t>y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he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ig</w:t>
            </w:r>
            <w:r w:rsidRPr="00780AD0">
              <w:rPr>
                <w:rFonts w:asciiTheme="majorHAnsi" w:eastAsia="Cambria" w:hAnsiTheme="majorHAnsi" w:cs="Cambria"/>
                <w:i/>
              </w:rPr>
              <w:t>h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: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im</w:t>
            </w:r>
            <w:r w:rsidRPr="00780AD0">
              <w:rPr>
                <w:rFonts w:asciiTheme="majorHAnsi" w:eastAsia="Cambria" w:hAnsiTheme="majorHAnsi" w:cs="Cambria"/>
                <w:i/>
              </w:rPr>
              <w:t>p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of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ig</w:t>
            </w:r>
            <w:r w:rsidRPr="00780AD0">
              <w:rPr>
                <w:rFonts w:asciiTheme="majorHAnsi" w:eastAsia="Cambria" w:hAnsiTheme="majorHAnsi" w:cs="Cambria"/>
                <w:i/>
              </w:rPr>
              <w:t>ht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ti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</w:rPr>
              <w:t>ht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pol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on</w:t>
            </w:r>
            <w:r w:rsidRPr="00780AD0">
              <w:rPr>
                <w:rFonts w:asciiTheme="majorHAnsi" w:eastAsia="Cambria" w:hAnsiTheme="majorHAnsi" w:cs="Cambria"/>
                <w:i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v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p</w:t>
            </w:r>
            <w:r w:rsidRPr="00780AD0">
              <w:rPr>
                <w:rFonts w:asciiTheme="majorHAnsi" w:eastAsia="Cambria" w:hAnsiTheme="majorHAnsi" w:cs="Cambria"/>
                <w:i/>
              </w:rPr>
              <w:t>opu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</w:rPr>
              <w:t>’</w:t>
            </w:r>
          </w:p>
          <w:p w14:paraId="001D0433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g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h</w:t>
            </w:r>
            <w:r w:rsidRPr="00780AD0">
              <w:rPr>
                <w:rFonts w:asciiTheme="majorHAnsi" w:eastAsia="Cambria" w:hAnsiTheme="majorHAnsi" w:cs="Cambria"/>
                <w:i/>
              </w:rPr>
              <w:t>ythms</w:t>
            </w:r>
            <w:r w:rsidRPr="00780AD0">
              <w:rPr>
                <w:rFonts w:asciiTheme="majorHAnsi" w:eastAsia="Cambria" w:hAnsiTheme="majorHAnsi" w:cs="Cambria"/>
                <w:i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rc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u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l</w:t>
            </w:r>
            <w:r w:rsidRPr="00780AD0">
              <w:rPr>
                <w:rFonts w:asciiTheme="majorHAnsi" w:eastAsia="Cambria" w:hAnsiTheme="majorHAnsi" w:cs="Cambria"/>
                <w:i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c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ti</w:t>
            </w:r>
            <w:r w:rsidRPr="00780AD0">
              <w:rPr>
                <w:rFonts w:asciiTheme="majorHAnsi" w:eastAsia="Cambria" w:hAnsiTheme="majorHAnsi" w:cs="Cambria"/>
                <w:i/>
              </w:rPr>
              <w:t>v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</w:rPr>
              <w:t>es</w:t>
            </w:r>
          </w:p>
          <w:p w14:paraId="7436BD8A" w14:textId="77777777" w:rsidR="00CD7D6F" w:rsidRPr="00780AD0" w:rsidRDefault="00CD7D6F">
            <w:pPr>
              <w:spacing w:before="8" w:line="120" w:lineRule="exact"/>
              <w:rPr>
                <w:rFonts w:asciiTheme="majorHAnsi" w:hAnsiTheme="majorHAnsi"/>
                <w:sz w:val="13"/>
                <w:szCs w:val="13"/>
              </w:rPr>
            </w:pPr>
          </w:p>
          <w:p w14:paraId="73124CFE" w14:textId="77777777" w:rsidR="00CD7D6F" w:rsidRPr="00780AD0" w:rsidRDefault="00932A34">
            <w:pPr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WA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RDS 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ND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ST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IN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IO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S</w:t>
            </w:r>
          </w:p>
          <w:p w14:paraId="2020B039" w14:textId="77777777" w:rsidR="00CD7D6F" w:rsidRPr="00780AD0" w:rsidRDefault="00CD7D6F">
            <w:pPr>
              <w:spacing w:before="9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21154F9A" w14:textId="77777777" w:rsidR="00CD7D6F" w:rsidRPr="00780AD0" w:rsidRDefault="00932A34">
            <w:pPr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mi</w:t>
            </w:r>
            <w:r w:rsidRPr="00780AD0">
              <w:rPr>
                <w:rFonts w:asciiTheme="majorHAnsi" w:eastAsia="Cambria" w:hAnsiTheme="majorHAnsi" w:cs="Cambria"/>
                <w:i/>
              </w:rPr>
              <w:t>cr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</w:rPr>
              <w:t>n</w:t>
            </w:r>
            <w:r w:rsidRPr="00780AD0">
              <w:rPr>
                <w:rFonts w:asciiTheme="majorHAnsi" w:eastAsia="Cambria" w:hAnsiTheme="majorHAnsi" w:cs="Cambria"/>
                <w:i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D</w:t>
            </w:r>
            <w:r w:rsidRPr="00780AD0">
              <w:rPr>
                <w:rFonts w:asciiTheme="majorHAnsi" w:eastAsia="Cambria" w:hAnsiTheme="majorHAnsi" w:cs="Cambria"/>
                <w:i/>
              </w:rPr>
              <w:t>elta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K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pp</w:t>
            </w:r>
            <w:r w:rsidRPr="00780AD0">
              <w:rPr>
                <w:rFonts w:asciiTheme="majorHAnsi" w:eastAsia="Cambria" w:hAnsiTheme="majorHAnsi" w:cs="Cambria"/>
                <w:i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Na</w:t>
            </w:r>
            <w:r w:rsidRPr="00780AD0">
              <w:rPr>
                <w:rFonts w:asciiTheme="majorHAnsi" w:eastAsia="Cambria" w:hAnsiTheme="majorHAnsi" w:cs="Cambria"/>
              </w:rPr>
              <w:t>tio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na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hip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Soc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ty</w:t>
            </w:r>
          </w:p>
          <w:p w14:paraId="499B9911" w14:textId="77777777" w:rsidR="00CD7D6F" w:rsidRPr="00780AD0" w:rsidRDefault="00932A34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ito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wa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du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tudy</w:t>
            </w:r>
          </w:p>
          <w:p w14:paraId="714BFE02" w14:textId="77777777" w:rsidR="00CD7D6F" w:rsidRPr="00780AD0" w:rsidRDefault="00932A34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  <w:i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ta</w:t>
            </w:r>
            <w:r w:rsidRPr="00780AD0">
              <w:rPr>
                <w:rFonts w:asciiTheme="majorHAnsi" w:eastAsia="Cambria" w:hAnsiTheme="majorHAnsi" w:cs="Cambria"/>
                <w:i/>
              </w:rPr>
              <w:t>,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Bio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ogy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ty</w:t>
            </w:r>
          </w:p>
          <w:p w14:paraId="0B5C94F5" w14:textId="77777777" w:rsidR="00CD7D6F" w:rsidRPr="00780AD0" w:rsidRDefault="00932A34">
            <w:pPr>
              <w:spacing w:before="36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</w:rPr>
              <w:t>Phi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K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</w:rPr>
              <w:t>ppa</w:t>
            </w:r>
            <w:r w:rsidRPr="00780AD0">
              <w:rPr>
                <w:rFonts w:asciiTheme="majorHAnsi" w:eastAsia="Cambria" w:hAnsiTheme="majorHAnsi" w:cs="Cambria"/>
                <w:i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P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h</w:t>
            </w:r>
            <w:r w:rsidRPr="00780AD0">
              <w:rPr>
                <w:rFonts w:asciiTheme="majorHAnsi" w:eastAsia="Cambria" w:hAnsiTheme="majorHAnsi" w:cs="Cambria"/>
                <w:i/>
              </w:rPr>
              <w:t>i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</w:p>
          <w:p w14:paraId="79CB22CA" w14:textId="77777777" w:rsidR="00CD7D6F" w:rsidRPr="00780AD0" w:rsidRDefault="00932A34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i/>
              </w:rPr>
              <w:t>Phi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Eta</w:t>
            </w:r>
            <w:r w:rsidRPr="00780AD0">
              <w:rPr>
                <w:rFonts w:asciiTheme="majorHAnsi" w:eastAsia="Cambria" w:hAnsiTheme="majorHAnsi" w:cs="Cambria"/>
                <w:i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1"/>
              </w:rPr>
              <w:t>ig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</w:rPr>
              <w:t>m</w:t>
            </w:r>
            <w:r w:rsidRPr="00780AD0">
              <w:rPr>
                <w:rFonts w:asciiTheme="majorHAnsi" w:eastAsia="Cambria" w:hAnsiTheme="majorHAnsi" w:cs="Cambria"/>
                <w:i/>
                <w:spacing w:val="2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Soc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ty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og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izing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F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st-Y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Stu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en</w:t>
            </w:r>
            <w:r w:rsidRPr="00780AD0">
              <w:rPr>
                <w:rFonts w:asciiTheme="majorHAnsi" w:eastAsia="Cambria" w:hAnsiTheme="majorHAnsi" w:cs="Cambria"/>
              </w:rPr>
              <w:t>ts</w:t>
            </w:r>
          </w:p>
          <w:p w14:paraId="01028A89" w14:textId="77777777" w:rsidR="00CD7D6F" w:rsidRPr="00780AD0" w:rsidRDefault="00932A34">
            <w:pPr>
              <w:spacing w:before="36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on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Uni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v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</w:rPr>
              <w:t>ty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Sc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h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hip</w:t>
            </w:r>
            <w:r w:rsidRPr="00780AD0">
              <w:rPr>
                <w:rFonts w:asciiTheme="majorHAnsi" w:eastAsia="Cambria" w:hAnsiTheme="majorHAnsi" w:cs="Cambria"/>
                <w:spacing w:val="-1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ip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</w:p>
          <w:p w14:paraId="598953A7" w14:textId="77777777" w:rsidR="00CD7D6F" w:rsidRPr="00780AD0" w:rsidRDefault="00932A34">
            <w:pPr>
              <w:spacing w:before="34"/>
              <w:ind w:left="180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on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’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ist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(</w:t>
            </w:r>
            <w:r w:rsidRPr="00780AD0">
              <w:rPr>
                <w:rFonts w:asciiTheme="majorHAnsi" w:eastAsia="Cambria" w:hAnsiTheme="majorHAnsi" w:cs="Cambria"/>
              </w:rPr>
              <w:t>5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)</w:t>
            </w:r>
          </w:p>
          <w:p w14:paraId="045B1C1E" w14:textId="77777777" w:rsidR="00CD7D6F" w:rsidRPr="00780AD0" w:rsidRDefault="00CD7D6F">
            <w:pPr>
              <w:spacing w:before="4" w:line="100" w:lineRule="exact"/>
              <w:rPr>
                <w:rFonts w:asciiTheme="majorHAnsi" w:hAnsiTheme="majorHAnsi"/>
                <w:sz w:val="10"/>
                <w:szCs w:val="10"/>
              </w:rPr>
            </w:pPr>
          </w:p>
          <w:p w14:paraId="36525FCC" w14:textId="77777777" w:rsidR="00CD7D6F" w:rsidRPr="00780AD0" w:rsidRDefault="00932A34">
            <w:pPr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-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M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P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US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17"/>
                <w:szCs w:val="1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W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RK 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 xml:space="preserve">ND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V</w:t>
            </w:r>
            <w:r w:rsidRPr="00780AD0">
              <w:rPr>
                <w:rFonts w:asciiTheme="majorHAnsi" w:eastAsia="Cambria" w:hAnsiTheme="majorHAnsi" w:cs="Cambria"/>
                <w:b/>
                <w:spacing w:val="-3"/>
                <w:sz w:val="17"/>
                <w:szCs w:val="17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LVEMENT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131F818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55BE2CF5" w14:textId="77777777">
        <w:trPr>
          <w:trHeight w:hRule="exact" w:val="79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74E0754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177BF716" w14:textId="77777777" w:rsidR="00CD7D6F" w:rsidRPr="00780AD0" w:rsidRDefault="00932A34">
            <w:pPr>
              <w:spacing w:before="23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Of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 xml:space="preserve">e of </w:t>
            </w:r>
            <w:r w:rsidRPr="00780AD0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e P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nt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Un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ty                                                                                 Feb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2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0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10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-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</w:p>
          <w:p w14:paraId="09C2CB1B" w14:textId="77777777" w:rsidR="00CD7D6F" w:rsidRPr="00780AD0" w:rsidRDefault="00932A34">
            <w:pPr>
              <w:spacing w:before="1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St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ud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nt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W</w:t>
            </w:r>
            <w:r w:rsidRPr="00780AD0">
              <w:rPr>
                <w:rFonts w:asciiTheme="majorHAnsi" w:eastAsia="Cambria" w:hAnsiTheme="majorHAnsi" w:cs="Cambria"/>
                <w:i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ker</w:t>
            </w:r>
          </w:p>
          <w:p w14:paraId="10F6828F" w14:textId="77777777" w:rsidR="00CD7D6F" w:rsidRPr="00780AD0" w:rsidRDefault="00932A34">
            <w:pPr>
              <w:spacing w:before="2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780AD0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end 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ont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b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 to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meet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s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at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to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ty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mp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em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BFB60D2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3EADF2D0" w14:textId="77777777">
        <w:trPr>
          <w:trHeight w:hRule="exact" w:val="79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BCF9695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65D0BB54" w14:textId="77777777" w:rsidR="00CD7D6F" w:rsidRPr="00780AD0" w:rsidRDefault="00932A34">
            <w:pPr>
              <w:spacing w:line="240" w:lineRule="exact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780AD0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ct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daily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adm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trat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 ope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tions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(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om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tions,</w:t>
            </w:r>
            <w:r w:rsidRPr="00780AD0">
              <w:rPr>
                <w:rFonts w:asciiTheme="majorHAnsi" w:eastAsia="Cambria" w:hAnsiTheme="majorHAnsi" w:cs="Cambria"/>
                <w:spacing w:val="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ata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ana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ent, 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 tel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ep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e)</w:t>
            </w:r>
          </w:p>
          <w:p w14:paraId="13AF6042" w14:textId="77777777" w:rsidR="00CD7D6F" w:rsidRPr="00780AD0" w:rsidRDefault="00932A34">
            <w:pPr>
              <w:spacing w:line="240" w:lineRule="exact"/>
              <w:ind w:left="198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w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le p</w:t>
            </w:r>
            <w:r w:rsidRPr="00780AD0">
              <w:rPr>
                <w:rFonts w:asciiTheme="majorHAnsi" w:eastAsia="Cambria" w:hAnsiTheme="majorHAnsi" w:cs="Cambria"/>
                <w:spacing w:val="-4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ng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ma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am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and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dm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ti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s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ta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f</w:t>
            </w:r>
          </w:p>
          <w:p w14:paraId="4A0C762E" w14:textId="77777777" w:rsidR="00CD7D6F" w:rsidRPr="00780AD0" w:rsidRDefault="00932A34">
            <w:pPr>
              <w:spacing w:before="2"/>
              <w:ind w:left="172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 xml:space="preserve">    </w:t>
            </w:r>
            <w:r w:rsidRPr="00780AD0">
              <w:rPr>
                <w:rFonts w:asciiTheme="majorHAnsi" w:eastAsia="Segoe MDL2 Assets" w:hAnsiTheme="majorHAnsi" w:cs="Segoe MDL2 Assets"/>
                <w:spacing w:val="23"/>
                <w:w w:val="46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te na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s,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la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ca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vi</w:t>
            </w:r>
            <w:r w:rsidRPr="00780AD0">
              <w:rPr>
                <w:rFonts w:asciiTheme="majorHAnsi" w:eastAsia="Cambria" w:hAnsiTheme="majorHAnsi" w:cs="Cambria"/>
                <w:spacing w:val="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at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 f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v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ts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b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B1E9102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17C84A3B" w14:textId="77777777">
        <w:trPr>
          <w:trHeight w:hRule="exact" w:val="53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248DD6B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30633321" w14:textId="77777777" w:rsidR="00CD7D6F" w:rsidRPr="00780AD0" w:rsidRDefault="00932A34">
            <w:pPr>
              <w:spacing w:before="24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Elon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101</w:t>
            </w:r>
            <w:r w:rsidRPr="00780AD0">
              <w:rPr>
                <w:rFonts w:asciiTheme="majorHAnsi" w:eastAsia="Cambria" w:hAnsiTheme="majorHAnsi" w:cs="Cambria"/>
                <w:b/>
                <w:spacing w:val="-4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an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Se</w:t>
            </w:r>
            <w:r w:rsidRPr="00780AD0">
              <w:rPr>
                <w:rFonts w:asciiTheme="majorHAnsi" w:eastAsia="Cambria" w:hAnsiTheme="majorHAnsi" w:cs="Cambria"/>
                <w:b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b/>
                <w:spacing w:val="-2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na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n,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NC                                                                               </w:t>
            </w:r>
            <w:r w:rsidRPr="00780AD0">
              <w:rPr>
                <w:rFonts w:asciiTheme="majorHAnsi" w:eastAsia="Cambria" w:hAnsiTheme="majorHAnsi" w:cs="Cambria"/>
                <w:spacing w:val="1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Fall 20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0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9,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all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20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10</w:t>
            </w:r>
          </w:p>
          <w:p w14:paraId="68AD49FC" w14:textId="77777777" w:rsidR="00CD7D6F" w:rsidRPr="00780AD0" w:rsidRDefault="00932A34">
            <w:pPr>
              <w:spacing w:line="240" w:lineRule="exact"/>
              <w:ind w:left="1368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ch</w:t>
            </w:r>
            <w:r w:rsidRPr="00780AD0">
              <w:rPr>
                <w:rFonts w:asciiTheme="majorHAnsi" w:eastAsia="Cambria" w:hAnsiTheme="majorHAnsi" w:cs="Cambria"/>
                <w:i/>
                <w:spacing w:val="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ng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-2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i/>
                <w:spacing w:val="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i/>
                <w:spacing w:val="-1"/>
                <w:sz w:val="21"/>
                <w:szCs w:val="21"/>
              </w:rPr>
              <w:t>ta</w:t>
            </w:r>
            <w:r w:rsidRPr="00780AD0">
              <w:rPr>
                <w:rFonts w:asciiTheme="majorHAnsi" w:eastAsia="Cambria" w:hAnsiTheme="majorHAnsi" w:cs="Cambria"/>
                <w:i/>
                <w:sz w:val="21"/>
                <w:szCs w:val="21"/>
              </w:rPr>
              <w:t>nt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5AFC2FF2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74A2AC97" w14:textId="77777777">
        <w:trPr>
          <w:trHeight w:hRule="exact" w:val="534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9D481D0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6884F43B" w14:textId="77777777" w:rsidR="00CD7D6F" w:rsidRPr="00780AD0" w:rsidRDefault="00932A34">
            <w:pPr>
              <w:tabs>
                <w:tab w:val="left" w:pos="1980"/>
              </w:tabs>
              <w:spacing w:before="1" w:line="240" w:lineRule="exact"/>
              <w:ind w:left="1980" w:right="2616" w:hanging="360"/>
              <w:rPr>
                <w:rFonts w:asciiTheme="majorHAnsi" w:eastAsia="Cambria" w:hAnsiTheme="majorHAnsi" w:cs="Cambria"/>
                <w:sz w:val="21"/>
                <w:szCs w:val="21"/>
              </w:rPr>
            </w:pPr>
            <w:r w:rsidRPr="00780AD0">
              <w:rPr>
                <w:rFonts w:asciiTheme="majorHAnsi" w:eastAsia="Segoe MDL2 Assets" w:hAnsiTheme="majorHAnsi" w:cs="Segoe MDL2 Assets"/>
                <w:w w:val="46"/>
                <w:sz w:val="21"/>
                <w:szCs w:val="21"/>
              </w:rPr>
              <w:t></w:t>
            </w:r>
            <w:r w:rsidRPr="00780AD0">
              <w:rPr>
                <w:rFonts w:asciiTheme="majorHAnsi" w:eastAsia="Segoe MDL2 Assets" w:hAnsiTheme="majorHAnsi" w:cs="Segoe MDL2 Assets"/>
                <w:sz w:val="21"/>
                <w:szCs w:val="21"/>
              </w:rPr>
              <w:tab/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Pa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tner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wi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h a 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ty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em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b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er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and 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 xml:space="preserve">d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wi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h n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w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u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de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 t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tion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t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o c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l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l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f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by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d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esi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ng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and</w:t>
            </w:r>
            <w:r w:rsidRPr="00780AD0">
              <w:rPr>
                <w:rFonts w:asciiTheme="majorHAnsi" w:eastAsia="Cambria" w:hAnsiTheme="majorHAnsi" w:cs="Cambria"/>
                <w:spacing w:val="45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mpleme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ti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3"/>
                <w:sz w:val="21"/>
                <w:szCs w:val="21"/>
              </w:rPr>
              <w:t>m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r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e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ns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iv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e le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1"/>
                <w:sz w:val="21"/>
                <w:szCs w:val="21"/>
              </w:rPr>
              <w:t>o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  <w:sz w:val="21"/>
                <w:szCs w:val="2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2"/>
                <w:sz w:val="21"/>
                <w:szCs w:val="21"/>
              </w:rPr>
              <w:t>p</w:t>
            </w:r>
            <w:r w:rsidRPr="00780AD0">
              <w:rPr>
                <w:rFonts w:asciiTheme="majorHAnsi" w:eastAsia="Cambria" w:hAnsiTheme="majorHAnsi" w:cs="Cambria"/>
                <w:sz w:val="21"/>
                <w:szCs w:val="21"/>
              </w:rPr>
              <w:t>lans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F9A7C62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303B25DD" w14:textId="77777777">
        <w:trPr>
          <w:trHeight w:hRule="exact" w:val="318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FC419C3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411D1FE3" w14:textId="77777777" w:rsidR="00CD7D6F" w:rsidRPr="00780AD0" w:rsidRDefault="00932A34">
            <w:pPr>
              <w:spacing w:before="24"/>
              <w:ind w:left="1080"/>
              <w:rPr>
                <w:rFonts w:asciiTheme="majorHAnsi" w:eastAsia="Cambria" w:hAnsiTheme="majorHAnsi" w:cs="Cambria"/>
                <w:sz w:val="17"/>
                <w:szCs w:val="17"/>
              </w:rPr>
            </w:pP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V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LU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NT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EER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21"/>
                <w:szCs w:val="21"/>
              </w:rPr>
              <w:t>/</w:t>
            </w:r>
            <w:r w:rsidRPr="00780AD0">
              <w:rPr>
                <w:rFonts w:asciiTheme="majorHAnsi" w:eastAsia="Cambria" w:hAnsiTheme="majorHAnsi" w:cs="Cambria"/>
                <w:b/>
                <w:sz w:val="21"/>
                <w:szCs w:val="21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ERVI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17"/>
                <w:szCs w:val="17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  <w:sz w:val="21"/>
                <w:szCs w:val="21"/>
              </w:rPr>
              <w:t>W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  <w:sz w:val="17"/>
                <w:szCs w:val="17"/>
              </w:rPr>
              <w:t>O</w:t>
            </w:r>
            <w:r w:rsidRPr="00780AD0">
              <w:rPr>
                <w:rFonts w:asciiTheme="majorHAnsi" w:eastAsia="Cambria" w:hAnsiTheme="majorHAnsi" w:cs="Cambria"/>
                <w:b/>
                <w:sz w:val="17"/>
                <w:szCs w:val="17"/>
              </w:rPr>
              <w:t>RK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155D1D56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7CE13852" w14:textId="77777777">
        <w:trPr>
          <w:trHeight w:hRule="exact" w:val="276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8285CE9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6F813760" w14:textId="77777777" w:rsidR="00CD7D6F" w:rsidRPr="00780AD0" w:rsidRDefault="00932A34">
            <w:pPr>
              <w:spacing w:before="25"/>
              <w:ind w:left="1395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b/>
              </w:rPr>
              <w:t>Ho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p</w:t>
            </w:r>
            <w:r w:rsidRPr="00780AD0">
              <w:rPr>
                <w:rFonts w:asciiTheme="majorHAnsi" w:eastAsia="Cambria" w:hAnsiTheme="majorHAnsi" w:cs="Cambria"/>
                <w:b/>
              </w:rPr>
              <w:t>ice</w:t>
            </w:r>
            <w:r w:rsidRPr="00780AD0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P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ll</w:t>
            </w:r>
            <w:r w:rsidRPr="00780AD0">
              <w:rPr>
                <w:rFonts w:asciiTheme="majorHAnsi" w:eastAsia="Cambria" w:hAnsiTheme="majorHAnsi" w:cs="Cambria"/>
                <w:b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at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b/>
              </w:rPr>
              <w:t>ve</w:t>
            </w:r>
            <w:r w:rsidRPr="00780AD0">
              <w:rPr>
                <w:rFonts w:asciiTheme="majorHAnsi" w:eastAsia="Cambria" w:hAnsiTheme="majorHAnsi" w:cs="Cambria"/>
                <w:b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3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ar</w:t>
            </w:r>
            <w:r w:rsidRPr="00780AD0">
              <w:rPr>
                <w:rFonts w:asciiTheme="majorHAnsi" w:eastAsia="Cambria" w:hAnsiTheme="majorHAnsi" w:cs="Cambria"/>
                <w:b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t</w:t>
            </w:r>
            <w:r w:rsidRPr="00780AD0">
              <w:rPr>
                <w:rFonts w:asciiTheme="majorHAnsi" w:eastAsia="Cambria" w:hAnsiTheme="majorHAnsi" w:cs="Cambria"/>
                <w:b/>
              </w:rPr>
              <w:t>er</w:t>
            </w:r>
            <w:r w:rsidRPr="00780AD0">
              <w:rPr>
                <w:rFonts w:asciiTheme="majorHAnsi" w:eastAsia="Cambria" w:hAnsiTheme="majorHAnsi" w:cs="Cambria"/>
                <w:b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of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la</w:t>
            </w:r>
            <w:r w:rsidRPr="00780AD0">
              <w:rPr>
                <w:rFonts w:asciiTheme="majorHAnsi" w:eastAsia="Cambria" w:hAnsiTheme="majorHAnsi" w:cs="Cambria"/>
                <w:b/>
              </w:rPr>
              <w:t>m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n</w:t>
            </w:r>
            <w:r w:rsidRPr="00780AD0">
              <w:rPr>
                <w:rFonts w:asciiTheme="majorHAnsi" w:eastAsia="Cambria" w:hAnsiTheme="majorHAnsi" w:cs="Cambria"/>
                <w:b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4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</w:rPr>
              <w:t>-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a</w:t>
            </w:r>
            <w:r w:rsidRPr="00780AD0">
              <w:rPr>
                <w:rFonts w:asciiTheme="majorHAnsi" w:eastAsia="Cambria" w:hAnsiTheme="majorHAnsi" w:cs="Cambria"/>
                <w:b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  <w:b/>
              </w:rPr>
              <w:t>w</w:t>
            </w:r>
            <w:r w:rsidRPr="00780AD0">
              <w:rPr>
                <w:rFonts w:asciiTheme="majorHAnsi" w:eastAsia="Cambria" w:hAnsiTheme="majorHAnsi" w:cs="Cambria"/>
                <w:b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b/>
              </w:rPr>
              <w:t>l</w:t>
            </w:r>
            <w:r w:rsidRPr="00780AD0">
              <w:rPr>
                <w:rFonts w:asciiTheme="majorHAnsi" w:eastAsia="Cambria" w:hAnsiTheme="majorHAnsi" w:cs="Cambria"/>
                <w:b/>
                <w:spacing w:val="-1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b/>
              </w:rPr>
              <w:t>ount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y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 xml:space="preserve">C                                   </w:t>
            </w:r>
            <w:r w:rsidRPr="00780AD0">
              <w:rPr>
                <w:rFonts w:asciiTheme="majorHAnsi" w:eastAsia="Cambria" w:hAnsiTheme="majorHAnsi" w:cs="Cambria"/>
                <w:spacing w:val="4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Ma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2009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-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4B364AD2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0886B6CD" w14:textId="77777777">
        <w:trPr>
          <w:trHeight w:hRule="exact" w:val="792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73AA06A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4F2901CF" w14:textId="77777777" w:rsidR="00CD7D6F" w:rsidRPr="00780AD0" w:rsidRDefault="00932A34">
            <w:pPr>
              <w:tabs>
                <w:tab w:val="left" w:pos="1980"/>
              </w:tabs>
              <w:spacing w:before="1" w:line="220" w:lineRule="exact"/>
              <w:ind w:left="2012" w:right="2323" w:hanging="391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Segoe MDL2 Assets" w:hAnsiTheme="majorHAnsi" w:cs="Segoe MDL2 Assets"/>
                <w:w w:val="45"/>
              </w:rPr>
              <w:t></w:t>
            </w:r>
            <w:r w:rsidRPr="00780AD0">
              <w:rPr>
                <w:rFonts w:asciiTheme="majorHAnsi" w:eastAsia="Segoe MDL2 Assets" w:hAnsiTheme="majorHAnsi" w:cs="Segoe MDL2 Assets"/>
              </w:rPr>
              <w:tab/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ovi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pi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for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re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k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er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</w:rPr>
              <w:t xml:space="preserve">y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h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mi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all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9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ts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w</w:t>
            </w:r>
            <w:r w:rsidRPr="00780AD0">
              <w:rPr>
                <w:rFonts w:asciiTheme="majorHAnsi" w:eastAsia="Cambria" w:hAnsiTheme="majorHAnsi" w:cs="Cambria"/>
              </w:rPr>
              <w:t>ith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ac</w:t>
            </w:r>
            <w:r w:rsidRPr="00780AD0">
              <w:rPr>
                <w:rFonts w:asciiTheme="majorHAnsi" w:eastAsia="Cambria" w:hAnsiTheme="majorHAnsi" w:cs="Cambria"/>
              </w:rPr>
              <w:t>tivi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 xml:space="preserve">s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b</w:t>
            </w:r>
            <w:r w:rsidRPr="00780AD0">
              <w:rPr>
                <w:rFonts w:asciiTheme="majorHAnsi" w:eastAsia="Cambria" w:hAnsiTheme="majorHAnsi" w:cs="Cambria"/>
              </w:rPr>
              <w:t>oth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ho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m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the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H</w:t>
            </w:r>
            <w:r w:rsidRPr="00780AD0">
              <w:rPr>
                <w:rFonts w:asciiTheme="majorHAnsi" w:eastAsia="Cambria" w:hAnsiTheme="majorHAnsi" w:cs="Cambria"/>
              </w:rPr>
              <w:t>ospi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Ho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m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</w:p>
          <w:p w14:paraId="73375357" w14:textId="77777777" w:rsidR="00CD7D6F" w:rsidRPr="00780AD0" w:rsidRDefault="00932A34">
            <w:pPr>
              <w:spacing w:before="1"/>
              <w:ind w:left="162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Segoe MDL2 Assets" w:hAnsiTheme="majorHAnsi" w:cs="Segoe MDL2 Assets"/>
                <w:w w:val="45"/>
              </w:rPr>
              <w:t xml:space="preserve">         </w:t>
            </w:r>
            <w:r w:rsidRPr="00780AD0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Com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th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-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g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q</w:t>
            </w:r>
            <w:r w:rsidRPr="00780AD0">
              <w:rPr>
                <w:rFonts w:asciiTheme="majorHAnsi" w:eastAsia="Cambria" w:hAnsiTheme="majorHAnsi" w:cs="Cambria"/>
              </w:rPr>
              <w:t>u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al</w:t>
            </w:r>
            <w:r w:rsidRPr="00780AD0">
              <w:rPr>
                <w:rFonts w:asciiTheme="majorHAnsi" w:eastAsia="Cambria" w:hAnsiTheme="majorHAnsi" w:cs="Cambria"/>
              </w:rPr>
              <w:t>ify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p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ticipati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n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2C851516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03084CA2" w14:textId="77777777">
        <w:trPr>
          <w:trHeight w:hRule="exact" w:val="309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31F86BA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5B806682" w14:textId="77777777" w:rsidR="00CD7D6F" w:rsidRPr="00780AD0" w:rsidRDefault="00932A34">
            <w:pPr>
              <w:spacing w:before="59"/>
              <w:ind w:left="1352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Cambria" w:hAnsiTheme="majorHAnsi" w:cs="Cambria"/>
                <w:b/>
              </w:rPr>
              <w:t>L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u</w:t>
            </w:r>
            <w:r w:rsidRPr="00780AD0">
              <w:rPr>
                <w:rFonts w:asciiTheme="majorHAnsi" w:eastAsia="Cambria" w:hAnsiTheme="majorHAnsi" w:cs="Cambria"/>
                <w:b/>
              </w:rPr>
              <w:t>nch</w:t>
            </w:r>
            <w:r w:rsidRPr="00780AD0">
              <w:rPr>
                <w:rFonts w:asciiTheme="majorHAnsi" w:eastAsia="Cambria" w:hAnsiTheme="majorHAnsi" w:cs="Cambria"/>
                <w:b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b/>
              </w:rPr>
              <w:t>B</w:t>
            </w:r>
            <w:r w:rsidRPr="00780AD0">
              <w:rPr>
                <w:rFonts w:asciiTheme="majorHAnsi" w:eastAsia="Cambria" w:hAnsiTheme="majorHAnsi" w:cs="Cambria"/>
                <w:b/>
                <w:spacing w:val="1"/>
              </w:rPr>
              <w:t>udd</w:t>
            </w:r>
            <w:r w:rsidRPr="00780AD0">
              <w:rPr>
                <w:rFonts w:asciiTheme="majorHAnsi" w:eastAsia="Cambria" w:hAnsiTheme="majorHAnsi" w:cs="Cambria"/>
                <w:b/>
              </w:rPr>
              <w:t>ies</w:t>
            </w:r>
            <w:r w:rsidRPr="00780AD0">
              <w:rPr>
                <w:rFonts w:asciiTheme="majorHAnsi" w:eastAsia="Cambria" w:hAnsiTheme="majorHAnsi" w:cs="Cambria"/>
                <w:b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-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al</w:t>
            </w:r>
            <w:r w:rsidRPr="00780AD0">
              <w:rPr>
                <w:rFonts w:asciiTheme="majorHAnsi" w:eastAsia="Cambria" w:hAnsiTheme="majorHAnsi" w:cs="Cambria"/>
              </w:rPr>
              <w:t>ia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le</w:t>
            </w:r>
            <w:r w:rsidRPr="00780AD0">
              <w:rPr>
                <w:rFonts w:asciiTheme="majorHAnsi" w:eastAsia="Cambria" w:hAnsiTheme="majorHAnsi" w:cs="Cambria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8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Sc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h</w:t>
            </w:r>
            <w:r w:rsidRPr="00780AD0">
              <w:rPr>
                <w:rFonts w:asciiTheme="majorHAnsi" w:eastAsia="Cambria" w:hAnsiTheme="majorHAnsi" w:cs="Cambria"/>
              </w:rPr>
              <w:t>oo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,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th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 xml:space="preserve">a                               </w:t>
            </w:r>
            <w:r w:rsidRPr="00780AD0">
              <w:rPr>
                <w:rFonts w:asciiTheme="majorHAnsi" w:eastAsia="Cambria" w:hAnsiTheme="majorHAnsi" w:cs="Cambria"/>
                <w:spacing w:val="4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u</w:t>
            </w:r>
            <w:r w:rsidRPr="00780AD0">
              <w:rPr>
                <w:rFonts w:asciiTheme="majorHAnsi" w:eastAsia="Cambria" w:hAnsiTheme="majorHAnsi" w:cs="Cambria"/>
              </w:rPr>
              <w:t>gu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s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7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20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0</w:t>
            </w:r>
            <w:r w:rsidRPr="00780AD0">
              <w:rPr>
                <w:rFonts w:asciiTheme="majorHAnsi" w:eastAsia="Cambria" w:hAnsiTheme="majorHAnsi" w:cs="Cambria"/>
              </w:rPr>
              <w:t>8-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Ma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2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0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0</w:t>
            </w:r>
            <w:r w:rsidRPr="00780AD0">
              <w:rPr>
                <w:rFonts w:asciiTheme="majorHAnsi" w:eastAsia="Cambria" w:hAnsiTheme="majorHAnsi" w:cs="Cambria"/>
              </w:rPr>
              <w:t>9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67E97A5E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  <w:tr w:rsidR="00CD7D6F" w:rsidRPr="00780AD0" w14:paraId="4BB6CE22" w14:textId="77777777">
        <w:trPr>
          <w:trHeight w:hRule="exact" w:val="841"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70708637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  <w:tc>
          <w:tcPr>
            <w:tcW w:w="11522" w:type="dxa"/>
            <w:tcBorders>
              <w:top w:val="nil"/>
              <w:left w:val="nil"/>
              <w:bottom w:val="nil"/>
              <w:right w:val="nil"/>
            </w:tcBorders>
          </w:tcPr>
          <w:p w14:paraId="27D9E1FF" w14:textId="77777777" w:rsidR="00CD7D6F" w:rsidRPr="00780AD0" w:rsidRDefault="00932A34">
            <w:pPr>
              <w:spacing w:line="220" w:lineRule="exact"/>
              <w:ind w:left="162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Segoe MDL2 Assets" w:hAnsiTheme="majorHAnsi" w:cs="Segoe MDL2 Assets"/>
                <w:w w:val="45"/>
              </w:rPr>
              <w:t></w:t>
            </w:r>
            <w:r w:rsidRPr="00780AD0">
              <w:rPr>
                <w:rFonts w:asciiTheme="majorHAnsi" w:eastAsia="Segoe MDL2 Assets" w:hAnsiTheme="majorHAnsi" w:cs="Segoe MDL2 Assets"/>
                <w:w w:val="45"/>
              </w:rPr>
              <w:t xml:space="preserve">         </w:t>
            </w:r>
            <w:r w:rsidRPr="00780AD0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v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-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3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mp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2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f</w:t>
            </w:r>
            <w:r w:rsidRPr="00780AD0">
              <w:rPr>
                <w:rFonts w:asciiTheme="majorHAnsi" w:eastAsia="Cambria" w:hAnsiTheme="majorHAnsi" w:cs="Cambria"/>
              </w:rPr>
              <w:t>or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hi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4"/>
              </w:rPr>
              <w:t>i</w:t>
            </w:r>
            <w:r w:rsidRPr="00780AD0">
              <w:rPr>
                <w:rFonts w:asciiTheme="majorHAnsi" w:eastAsia="Cambria" w:hAnsiTheme="majorHAnsi" w:cs="Cambria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o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ca</w:t>
            </w:r>
            <w:r w:rsidRPr="00780AD0">
              <w:rPr>
                <w:rFonts w:asciiTheme="majorHAnsi" w:eastAsia="Cambria" w:hAnsiTheme="majorHAnsi" w:cs="Cambria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m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10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s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c</w:t>
            </w:r>
            <w:r w:rsidRPr="00780AD0">
              <w:rPr>
                <w:rFonts w:asciiTheme="majorHAnsi" w:eastAsia="Cambria" w:hAnsiTheme="majorHAnsi" w:cs="Cambria"/>
              </w:rPr>
              <w:t>hool</w:t>
            </w:r>
          </w:p>
          <w:p w14:paraId="6CBFC156" w14:textId="77777777" w:rsidR="00CD7D6F" w:rsidRPr="00780AD0" w:rsidRDefault="00932A34">
            <w:pPr>
              <w:spacing w:before="2"/>
              <w:ind w:left="1620"/>
              <w:rPr>
                <w:rFonts w:asciiTheme="majorHAnsi" w:eastAsia="Cambria" w:hAnsiTheme="majorHAnsi" w:cs="Cambria"/>
              </w:rPr>
            </w:pPr>
            <w:r w:rsidRPr="00780AD0">
              <w:rPr>
                <w:rFonts w:asciiTheme="majorHAnsi" w:eastAsia="Segoe MDL2 Assets" w:hAnsiTheme="majorHAnsi" w:cs="Segoe MDL2 Assets"/>
                <w:w w:val="45"/>
              </w:rPr>
              <w:t xml:space="preserve">         </w:t>
            </w:r>
            <w:r w:rsidRPr="00780AD0">
              <w:rPr>
                <w:rFonts w:asciiTheme="majorHAnsi" w:eastAsia="Segoe MDL2 Assets" w:hAnsiTheme="majorHAnsi" w:cs="Segoe MDL2 Assets"/>
                <w:spacing w:val="22"/>
                <w:w w:val="4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Visit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41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we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kl</w:t>
            </w:r>
            <w:r w:rsidRPr="00780AD0">
              <w:rPr>
                <w:rFonts w:asciiTheme="majorHAnsi" w:eastAsia="Cambria" w:hAnsiTheme="majorHAnsi" w:cs="Cambria"/>
              </w:rPr>
              <w:t>y</w:t>
            </w:r>
            <w:r w:rsidRPr="00780AD0">
              <w:rPr>
                <w:rFonts w:asciiTheme="majorHAnsi" w:eastAsia="Cambria" w:hAnsiTheme="majorHAnsi" w:cs="Cambria"/>
                <w:spacing w:val="-6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f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o</w:t>
            </w:r>
            <w:r w:rsidRPr="00780AD0">
              <w:rPr>
                <w:rFonts w:asciiTheme="majorHAnsi" w:eastAsia="Cambria" w:hAnsiTheme="majorHAnsi" w:cs="Cambria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-3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l</w:t>
            </w:r>
            <w:r w:rsidRPr="00780AD0">
              <w:rPr>
                <w:rFonts w:asciiTheme="majorHAnsi" w:eastAsia="Cambria" w:hAnsiTheme="majorHAnsi" w:cs="Cambria"/>
              </w:rPr>
              <w:t>unch</w:t>
            </w:r>
            <w:r w:rsidRPr="00780AD0">
              <w:rPr>
                <w:rFonts w:asciiTheme="majorHAnsi" w:eastAsia="Cambria" w:hAnsiTheme="majorHAnsi" w:cs="Cambria"/>
                <w:spacing w:val="-5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an</w:t>
            </w:r>
            <w:r w:rsidRPr="00780AD0">
              <w:rPr>
                <w:rFonts w:asciiTheme="majorHAnsi" w:eastAsia="Cambria" w:hAnsiTheme="majorHAnsi" w:cs="Cambria"/>
              </w:rPr>
              <w:t>d</w:t>
            </w:r>
            <w:r w:rsidRPr="00780AD0">
              <w:rPr>
                <w:rFonts w:asciiTheme="majorHAnsi" w:eastAsia="Cambria" w:hAnsiTheme="majorHAnsi" w:cs="Cambria"/>
                <w:spacing w:val="-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</w:rPr>
              <w:t>i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n</w:t>
            </w:r>
            <w:r w:rsidRPr="00780AD0">
              <w:rPr>
                <w:rFonts w:asciiTheme="majorHAnsi" w:eastAsia="Cambria" w:hAnsiTheme="majorHAnsi" w:cs="Cambria"/>
                <w:spacing w:val="2"/>
              </w:rPr>
              <w:t>t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e</w:t>
            </w:r>
            <w:r w:rsidRPr="00780AD0">
              <w:rPr>
                <w:rFonts w:asciiTheme="majorHAnsi" w:eastAsia="Cambria" w:hAnsiTheme="majorHAnsi" w:cs="Cambria"/>
                <w:spacing w:val="-1"/>
              </w:rPr>
              <w:t>r</w:t>
            </w:r>
            <w:r w:rsidRPr="00780AD0">
              <w:rPr>
                <w:rFonts w:asciiTheme="majorHAnsi" w:eastAsia="Cambria" w:hAnsiTheme="majorHAnsi" w:cs="Cambria"/>
                <w:spacing w:val="1"/>
              </w:rPr>
              <w:t>ac</w:t>
            </w:r>
            <w:r w:rsidRPr="00780AD0">
              <w:rPr>
                <w:rFonts w:asciiTheme="majorHAnsi" w:eastAsia="Cambria" w:hAnsiTheme="majorHAnsi" w:cs="Cambria"/>
              </w:rPr>
              <w:t>tion</w:t>
            </w:r>
          </w:p>
          <w:p w14:paraId="1368E7F2" w14:textId="77777777" w:rsidR="00CD7D6F" w:rsidRPr="00780AD0" w:rsidRDefault="00932A34">
            <w:pPr>
              <w:spacing w:before="7"/>
              <w:ind w:left="7302"/>
              <w:rPr>
                <w:rFonts w:asciiTheme="majorHAnsi" w:eastAsia="Cambria" w:hAnsiTheme="majorHAnsi" w:cs="Cambria"/>
                <w:sz w:val="14"/>
                <w:szCs w:val="14"/>
              </w:rPr>
            </w:pP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A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pp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s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3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(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  <w:u w:val="single" w:color="A6A6A6"/>
              </w:rPr>
              <w:t>\\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  <w:u w:val="single" w:color="A6A6A6"/>
              </w:rPr>
              <w:t>r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  <w:u w:val="single" w:color="A6A6A6"/>
              </w:rPr>
              <w:t>e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  <w:u w:val="single" w:color="A6A6A6"/>
              </w:rPr>
              <w:t>sre</w:t>
            </w:r>
            <w:r w:rsidRPr="00780AD0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  <w:u w:val="single" w:color="A6A6A6"/>
              </w:rPr>
              <w:t>f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)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6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–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B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ro</w:t>
            </w:r>
            <w:r w:rsidRPr="00780AD0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>c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hu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r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e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s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6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>a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n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d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2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Fl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y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e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rs</w:t>
            </w:r>
            <w:r w:rsidRPr="00780AD0">
              <w:rPr>
                <w:rFonts w:asciiTheme="majorHAnsi" w:eastAsia="Cambria" w:hAnsiTheme="majorHAnsi" w:cs="Cambria"/>
                <w:color w:val="A6A6A6"/>
                <w:spacing w:val="1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–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 xml:space="preserve"> 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2011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-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</w:t>
            </w:r>
            <w:r w:rsidRPr="00780AD0">
              <w:rPr>
                <w:rFonts w:asciiTheme="majorHAnsi" w:eastAsia="Cambria" w:hAnsiTheme="majorHAnsi" w:cs="Cambria"/>
                <w:color w:val="A6A6A6"/>
                <w:spacing w:val="-1"/>
                <w:sz w:val="14"/>
                <w:szCs w:val="14"/>
              </w:rPr>
              <w:t>0</w:t>
            </w:r>
            <w:r w:rsidRPr="00780AD0">
              <w:rPr>
                <w:rFonts w:asciiTheme="majorHAnsi" w:eastAsia="Cambria" w:hAnsiTheme="majorHAnsi" w:cs="Cambria"/>
                <w:color w:val="A6A6A6"/>
                <w:spacing w:val="2"/>
                <w:sz w:val="14"/>
                <w:szCs w:val="14"/>
              </w:rPr>
              <w:t>1</w:t>
            </w:r>
            <w:r w:rsidRPr="00780AD0">
              <w:rPr>
                <w:rFonts w:asciiTheme="majorHAnsi" w:eastAsia="Cambria" w:hAnsiTheme="majorHAnsi" w:cs="Cambria"/>
                <w:color w:val="A6A6A6"/>
                <w:sz w:val="14"/>
                <w:szCs w:val="14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shd w:val="clear" w:color="auto" w:fill="97002D"/>
          </w:tcPr>
          <w:p w14:paraId="3A96F160" w14:textId="77777777" w:rsidR="00CD7D6F" w:rsidRPr="00780AD0" w:rsidRDefault="00CD7D6F">
            <w:pPr>
              <w:rPr>
                <w:rFonts w:asciiTheme="majorHAnsi" w:hAnsiTheme="majorHAnsi"/>
              </w:rPr>
            </w:pPr>
          </w:p>
        </w:tc>
      </w:tr>
    </w:tbl>
    <w:p w14:paraId="3F0EDB86" w14:textId="77777777" w:rsidR="00932A34" w:rsidRPr="00780AD0" w:rsidRDefault="00932A34">
      <w:pPr>
        <w:rPr>
          <w:rFonts w:asciiTheme="majorHAnsi" w:hAnsiTheme="majorHAnsi"/>
        </w:rPr>
      </w:pPr>
    </w:p>
    <w:sectPr w:rsidR="00932A34" w:rsidRPr="00780AD0">
      <w:type w:val="continuous"/>
      <w:pgSz w:w="12240" w:h="15840"/>
      <w:pgMar w:top="140" w:right="120" w:bottom="0" w:left="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18021B"/>
    <w:multiLevelType w:val="multilevel"/>
    <w:tmpl w:val="F63CFCB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D6F"/>
    <w:rsid w:val="00780AD0"/>
    <w:rsid w:val="00932A34"/>
    <w:rsid w:val="00CD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40DF"/>
  <w15:docId w15:val="{B32255C1-3310-4255-BA63-15956C768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780A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80A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rp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473</Words>
  <Characters>2700</Characters>
  <Application>Microsoft Office Word</Application>
  <DocSecurity>0</DocSecurity>
  <Lines>22</Lines>
  <Paragraphs>6</Paragraphs>
  <ScaleCrop>false</ScaleCrop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2021-03-18T00:42:00Z</dcterms:created>
  <dcterms:modified xsi:type="dcterms:W3CDTF">2021-03-18T00:52:00Z</dcterms:modified>
</cp:coreProperties>
</file>